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AB5" w:rsidRPr="00A82B09" w:rsidRDefault="00A95AB5">
      <w:pPr>
        <w:pStyle w:val="Textoindependiente"/>
        <w:rPr>
          <w:rFonts w:ascii="Arial" w:hAnsi="Arial" w:cs="Arial"/>
        </w:rPr>
      </w:pPr>
    </w:p>
    <w:p w:rsidR="00A95AB5" w:rsidRPr="008445B1" w:rsidRDefault="00A95AB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:rsidR="00A95AB5" w:rsidRPr="008445B1" w:rsidRDefault="00A95AB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A47EFF">
        <w:rPr>
          <w:rFonts w:ascii="Arial" w:hAnsi="Arial" w:cs="Arial"/>
          <w:noProof/>
        </w:rPr>
        <w:t>SANTIAGO MEDIZ VEIRA NOREÑA</w:t>
      </w:r>
      <w:r w:rsidRPr="008445B1">
        <w:rPr>
          <w:rFonts w:ascii="Arial" w:hAnsi="Arial" w:cs="Arial"/>
        </w:rPr>
        <w:tab/>
      </w:r>
    </w:p>
    <w:p w:rsidR="00A95AB5" w:rsidRPr="008445B1" w:rsidRDefault="00A95AB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A47EFF">
        <w:rPr>
          <w:rFonts w:ascii="Arial" w:hAnsi="Arial" w:cs="Arial"/>
          <w:noProof/>
        </w:rPr>
        <w:t>1144110221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:rsidR="00A95AB5" w:rsidRPr="008445B1" w:rsidRDefault="00A95AB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A47EFF">
        <w:rPr>
          <w:rFonts w:ascii="Arial" w:hAnsi="Arial" w:cs="Arial"/>
          <w:noProof/>
          <w:color w:val="000000"/>
        </w:rPr>
        <w:t>3500237818</w:t>
      </w:r>
      <w:r w:rsidRPr="008445B1">
        <w:rPr>
          <w:rFonts w:ascii="Arial" w:hAnsi="Arial" w:cs="Arial"/>
          <w:color w:val="000000"/>
        </w:rPr>
        <w:tab/>
      </w:r>
    </w:p>
    <w:p w:rsidR="00A95AB5" w:rsidRPr="008445B1" w:rsidRDefault="00A95AB5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A47EFF">
        <w:rPr>
          <w:rFonts w:ascii="Arial" w:hAnsi="Arial" w:cs="Arial"/>
          <w:noProof/>
        </w:rPr>
        <w:t>4500373706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:rsidR="00A95AB5" w:rsidRPr="008445B1" w:rsidRDefault="00A95AB5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4.368.000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A47EFF">
        <w:rPr>
          <w:rFonts w:ascii="Arial" w:hAnsi="Arial" w:cs="Arial"/>
          <w:noProof/>
        </w:rPr>
        <w:t>CUATRO MILLONES TRESCIENTOS SESENTA Y OCHO MIL PESOS M/CTE</w:t>
      </w:r>
      <w:r w:rsidRPr="008445B1">
        <w:rPr>
          <w:rFonts w:ascii="Arial" w:hAnsi="Arial" w:cs="Arial"/>
        </w:rPr>
        <w:t>)</w:t>
      </w:r>
    </w:p>
    <w:p w:rsidR="00A95AB5" w:rsidRPr="008445B1" w:rsidRDefault="00A95AB5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A47EFF">
        <w:rPr>
          <w:rFonts w:ascii="Arial" w:hAnsi="Arial" w:cs="Arial"/>
          <w:noProof/>
        </w:rPr>
        <w:t>31/ago/2025</w:t>
      </w:r>
    </w:p>
    <w:p w:rsidR="00A95AB5" w:rsidRPr="00A82B09" w:rsidRDefault="00A95AB5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:rsidR="00A95AB5" w:rsidRPr="00A82B09" w:rsidRDefault="00A95AB5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:rsidR="00A95AB5" w:rsidRPr="00A82B09" w:rsidRDefault="00A95AB5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:rsidR="00A95AB5" w:rsidRDefault="00A95AB5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A47EFF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gestion  en la Secretaría del Deporte y la Recreación del proyecto denominado "Recreación, juego y lúdica para primera infancia, niñas, niños, adolescentes y jóvenes de Santiago de Cali." BP - 26005305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:rsidR="00A95AB5" w:rsidRPr="00A82B09" w:rsidRDefault="00A95AB5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:rsidR="00A95AB5" w:rsidRPr="00A82B09" w:rsidRDefault="00A95AB5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</w:t>
      </w:r>
      <w:r w:rsidRPr="00A47EFF">
        <w:rPr>
          <w:rFonts w:ascii="Arial" w:hAnsi="Arial" w:cs="Arial"/>
          <w:noProof/>
          <w:lang w:val="es-ES_tradnl"/>
        </w:rPr>
        <w:t>4162.010.26.1.2281-2025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:rsidR="00A95AB5" w:rsidRPr="00A82B09" w:rsidRDefault="00A95AB5" w:rsidP="005E7EDD">
      <w:pPr>
        <w:pStyle w:val="Textoindependiente"/>
        <w:ind w:left="360"/>
        <w:rPr>
          <w:rFonts w:ascii="Arial" w:hAnsi="Arial" w:cs="Arial"/>
          <w:b/>
        </w:rPr>
      </w:pPr>
    </w:p>
    <w:p w:rsidR="00A95AB5" w:rsidRPr="00A82B09" w:rsidRDefault="00A95AB5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:rsidR="00A95AB5" w:rsidRPr="00A82B09" w:rsidRDefault="00A95AB5">
      <w:pPr>
        <w:pStyle w:val="Textoindependiente"/>
        <w:rPr>
          <w:rFonts w:ascii="Arial" w:hAnsi="Arial" w:cs="Arial"/>
          <w:b/>
        </w:rPr>
      </w:pPr>
    </w:p>
    <w:p w:rsidR="00A95AB5" w:rsidRDefault="00A95AB5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:rsidR="00A95AB5" w:rsidRDefault="00A95AB5">
      <w:pPr>
        <w:pStyle w:val="Textoindependiente"/>
        <w:rPr>
          <w:rFonts w:ascii="Arial" w:hAnsi="Arial" w:cs="Arial"/>
          <w:b/>
        </w:rPr>
      </w:pP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1.Brindar apoyo en el desarrollo de las actividades del proyecto, organizando experiencias de juego, lúdica y recreación para los niños y niñas de primera infancia y </w:t>
      </w:r>
      <w:r>
        <w:rPr>
          <w:rFonts w:ascii="Arial" w:hAnsi="Arial" w:cs="Arial"/>
          <w:color w:val="000000"/>
        </w:rPr>
        <w:t>demás</w:t>
      </w:r>
      <w:r>
        <w:rPr>
          <w:rFonts w:ascii="Arial" w:hAnsi="Arial" w:cs="Arial"/>
          <w:color w:val="000000"/>
        </w:rPr>
        <w:t xml:space="preserve">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A95AB5" w:rsidRDefault="00A95AB5" w:rsidP="00A95AB5">
      <w:pPr>
        <w:pStyle w:val="NormalWeb"/>
        <w:spacing w:before="0" w:beforeAutospacing="0" w:after="0" w:afterAutospacing="0"/>
      </w:pPr>
      <w:r>
        <w:t>-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A95AB5" w:rsidRDefault="00A95AB5" w:rsidP="00A95AB5">
      <w:pPr>
        <w:pStyle w:val="NormalWeb"/>
        <w:spacing w:before="0" w:beforeAutospacing="0" w:after="0" w:afterAutospacing="0"/>
      </w:pPr>
      <w:r>
        <w:t>-</w:t>
      </w:r>
      <w:r>
        <w:rPr>
          <w:rFonts w:ascii="Arial" w:hAnsi="Arial" w:cs="Arial"/>
          <w:color w:val="000000"/>
        </w:rPr>
        <w:t>No realicé esta actividad durante este periodo.</w:t>
      </w: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:rsidR="00A95AB5" w:rsidRDefault="00A95AB5" w:rsidP="00A95AB5">
      <w:pPr>
        <w:pStyle w:val="NormalWeb"/>
        <w:spacing w:before="0" w:beforeAutospacing="0" w:after="0" w:afterAutospacing="0"/>
      </w:pPr>
      <w:r>
        <w:t>-</w:t>
      </w:r>
      <w:r>
        <w:rPr>
          <w:rFonts w:ascii="Arial" w:hAnsi="Arial" w:cs="Arial"/>
          <w:color w:val="000000"/>
        </w:rPr>
        <w:t>Asistí a la inducción técnica del programa, convocada por el coordinador general</w:t>
      </w:r>
      <w:r>
        <w:rPr>
          <w:rFonts w:ascii="Arial" w:hAnsi="Arial" w:cs="Arial"/>
          <w:color w:val="000000"/>
        </w:rPr>
        <w:br/>
      </w: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lastRenderedPageBreak/>
        <w:t>4.Brindar apoyo en actividades operativas, logísticas o asistenciales de carácter misional, requeridas por la Secretaría del Deporte y la Recreación, en cumplimiento del objeto contractual.</w:t>
      </w: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t>-</w:t>
      </w:r>
      <w:r>
        <w:rPr>
          <w:rFonts w:ascii="Arial" w:hAnsi="Arial" w:cs="Arial"/>
          <w:color w:val="000000"/>
        </w:rPr>
        <w:t>Promoví espacios con las familias de los beneficiarios por medio de capacitaciones para socializar y explicar la ejecución del programa</w:t>
      </w:r>
    </w:p>
    <w:p w:rsidR="00A95AB5" w:rsidRDefault="00A95AB5" w:rsidP="00A95AB5">
      <w:pPr>
        <w:pStyle w:val="NormalWeb"/>
        <w:spacing w:before="0" w:beforeAutospacing="0" w:after="0" w:afterAutospacing="0"/>
      </w:pPr>
    </w:p>
    <w:p w:rsidR="00A95AB5" w:rsidRDefault="00A95AB5" w:rsidP="00A95AB5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5.Las demás relacionadas con el desarrollo del objeto contractual.</w:t>
      </w:r>
    </w:p>
    <w:p w:rsidR="00A95AB5" w:rsidRDefault="00A95AB5">
      <w:pPr>
        <w:pStyle w:val="Textoindependiente"/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>-</w:t>
      </w:r>
      <w:r>
        <w:rPr>
          <w:rFonts w:ascii="Arial" w:hAnsi="Arial" w:cs="Arial"/>
          <w:color w:val="000000"/>
        </w:rPr>
        <w:t>Asistí a la capacitación de gestión de calidad convocada por el coordinador general</w:t>
      </w:r>
    </w:p>
    <w:p w:rsidR="00A95AB5" w:rsidRDefault="00A95AB5">
      <w:pPr>
        <w:pStyle w:val="Textoindependiente"/>
        <w:rPr>
          <w:rFonts w:ascii="Arial" w:hAnsi="Arial" w:cs="Arial"/>
          <w:color w:val="000000"/>
        </w:rPr>
      </w:pPr>
    </w:p>
    <w:p w:rsidR="00A95AB5" w:rsidRDefault="00A95AB5">
      <w:pPr>
        <w:pStyle w:val="Textoindependiente"/>
        <w:rPr>
          <w:rFonts w:ascii="Arial" w:hAnsi="Arial" w:cs="Arial"/>
          <w:b/>
        </w:rPr>
      </w:pPr>
    </w:p>
    <w:p w:rsidR="00A95AB5" w:rsidRDefault="00A95AB5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:rsidR="00A95AB5" w:rsidRDefault="00A95AB5" w:rsidP="0092241A">
      <w:pPr>
        <w:pStyle w:val="Default"/>
      </w:pP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1.Brindar apoyo en el desarrollo de las actividades del proyecto, organizando experiencias de juego, lúdica y recreación para los niños y niñas de primera infancia y demás actividades del proyecto apoyando la ejecución de tareas durante jornadas y eventos en campo, orientadas a la intervención con las distintas poblaciones vinculadas al proyecto o en los procesos de socialización y vinculación de la población beneficiaria.</w:t>
      </w:r>
    </w:p>
    <w:p w:rsidR="00A95AB5" w:rsidRDefault="00A95AB5" w:rsidP="00A95AB5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– Brindé apoyo en la ejecución de jornadas de clase con los beneficiarios de la disciplina de clases funcionales, proporcionando a los beneficiarios las herramientas necesarias para desarrollarse en este deporte.</w:t>
      </w: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2.Apoyar en la elaboración y presentación de informes, en el registro de beneficiarios a través de la plataforma SIDER, en la recopilación de registros fotográficos, o en la actualización de bases de datos asociadas a las jornadas y eventos realizados.</w:t>
      </w: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 Brindé apoyo en el proceso de registro de beneficiarios en la plataforma SIDER, garantizando la correcta digitación y consolidación de la información correspondiente a las jornadas desarrolladas de la comunidad.</w:t>
      </w:r>
    </w:p>
    <w:p w:rsidR="00A95AB5" w:rsidRDefault="00A95AB5" w:rsidP="00A95AB5">
      <w:pPr>
        <w:pStyle w:val="NormalWeb"/>
        <w:spacing w:before="0" w:beforeAutospacing="0" w:after="0" w:afterAutospacing="0"/>
      </w:pP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3.Asistir o brindar apoyo en reuniones, capacitaciones o espacios formativos convocados por el área de Fomento, o que estén directamente relacionados con las funciones del cargo y el desarrollo del programa.</w:t>
      </w: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-Participé en la mesa de trabajo convocada por la Subsecretaría de Fomento, orientada a la planificación, seguimiento y ejecución del proyecto. En este espacio, aporté insumos derivados de su experiencia en territorio, facilitando la articulación interinstitucional y contribuyendo al fortalecimiento de las estrategias operativas.</w:t>
      </w:r>
    </w:p>
    <w:p w:rsidR="00A95AB5" w:rsidRDefault="00A95AB5" w:rsidP="00A95AB5">
      <w:pPr>
        <w:pStyle w:val="NormalWeb"/>
        <w:spacing w:before="0" w:beforeAutospacing="0" w:after="0" w:afterAutospacing="0"/>
      </w:pP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4.Brindar apoyo en actividades operativas, logísticas o asistenciales de carácter misional, requeridas por la Secretaría del Deporte y la Recreación, en cumplimiento del objeto contractual.</w:t>
      </w:r>
    </w:p>
    <w:p w:rsidR="00A95AB5" w:rsidRDefault="00A95AB5" w:rsidP="00A95AB5">
      <w:pPr>
        <w:pStyle w:val="NormalWeb"/>
        <w:spacing w:before="0" w:beforeAutospacing="0" w:after="0" w:afterAutospacing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- Brindé apoyo en la organización y desarrollo del grupo de entrenamiento de iniciación deportiva en la disciplina de clases funcionales, siguiendo los </w:t>
      </w:r>
      <w:r>
        <w:rPr>
          <w:rFonts w:ascii="Arial" w:hAnsi="Arial" w:cs="Arial"/>
          <w:color w:val="000000"/>
        </w:rPr>
        <w:lastRenderedPageBreak/>
        <w:t>lineamientos establecidos por la Subsecretaría de Fomento. Su labor incluyó la planificación de sesiones orientadas al fortalecimiento de habilidades motrices básicas, garantizando una formación integral acorde a los objetivos del programa.</w:t>
      </w:r>
    </w:p>
    <w:p w:rsidR="00A95AB5" w:rsidRDefault="00A95AB5" w:rsidP="00A95AB5">
      <w:pPr>
        <w:pStyle w:val="NormalWeb"/>
        <w:spacing w:before="0" w:beforeAutospacing="0" w:after="0" w:afterAutospacing="0"/>
      </w:pPr>
    </w:p>
    <w:p w:rsidR="00A95AB5" w:rsidRDefault="00A95AB5" w:rsidP="00A95AB5">
      <w:pPr>
        <w:pStyle w:val="NormalWeb"/>
        <w:spacing w:before="0" w:beforeAutospacing="0" w:after="0" w:afterAutospacing="0"/>
      </w:pPr>
      <w:r>
        <w:rPr>
          <w:rFonts w:ascii="Arial" w:hAnsi="Arial" w:cs="Arial"/>
          <w:color w:val="000000"/>
        </w:rPr>
        <w:t>5.Las demás relacionadas con el desarrollo del objeto contractual.</w:t>
      </w:r>
    </w:p>
    <w:p w:rsidR="00A95AB5" w:rsidRDefault="00A95AB5" w:rsidP="0092241A">
      <w:pPr>
        <w:pStyle w:val="Default"/>
      </w:pPr>
      <w:r>
        <w:t>- Asistí a la mesa de trabajo con el equipo de trabajo para tratar temas relacionados al avance de las clases que realizan los monitores, recomendaciones que deben tenerse en cuenta y todo lo relacionado con el programa.</w:t>
      </w:r>
    </w:p>
    <w:p w:rsidR="00A95AB5" w:rsidRPr="00BA1E44" w:rsidRDefault="00A95AB5" w:rsidP="00BA1E44">
      <w:pPr>
        <w:pStyle w:val="NormalWeb"/>
        <w:spacing w:before="0" w:beforeAutospacing="0" w:after="0" w:afterAutospacing="0"/>
        <w:jc w:val="both"/>
      </w:pPr>
      <w:r>
        <w:t xml:space="preserve"> </w:t>
      </w:r>
      <w:r w:rsidRPr="002A5A29">
        <w:rPr>
          <w:rFonts w:ascii="Calibri" w:hAnsi="Calibri" w:cs="Calibri"/>
          <w:color w:val="000000"/>
          <w:sz w:val="20"/>
          <w:szCs w:val="20"/>
        </w:rPr>
        <w:t> </w:t>
      </w:r>
    </w:p>
    <w:p w:rsidR="00A95AB5" w:rsidRDefault="00A95AB5" w:rsidP="002020A3">
      <w:pPr>
        <w:suppressAutoHyphens w:val="0"/>
        <w:jc w:val="both"/>
        <w:rPr>
          <w:rFonts w:ascii="Arial" w:hAnsi="Arial" w:cs="Arial"/>
          <w:color w:val="000000"/>
          <w:sz w:val="23"/>
          <w:szCs w:val="23"/>
          <w:lang w:val="es-CO" w:eastAsia="es-CO"/>
        </w:rPr>
      </w:pPr>
    </w:p>
    <w:p w:rsidR="00A95AB5" w:rsidRDefault="00A95AB5" w:rsidP="002020A3">
      <w:pPr>
        <w:suppressAutoHyphens w:val="0"/>
        <w:jc w:val="both"/>
        <w:rPr>
          <w:rFonts w:ascii="Arial" w:hAnsi="Arial" w:cs="Arial"/>
          <w:color w:val="000000"/>
          <w:sz w:val="23"/>
          <w:szCs w:val="23"/>
          <w:lang w:val="es-CO" w:eastAsia="es-CO"/>
        </w:rPr>
      </w:pPr>
    </w:p>
    <w:p w:rsidR="00A95AB5" w:rsidRDefault="00A95AB5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>
        <w:rPr>
          <w:rFonts w:ascii="Arial" w:hAnsi="Arial" w:cs="Arial"/>
          <w:noProof/>
        </w:rPr>
        <w:t>26</w:t>
      </w:r>
      <w:r w:rsidRPr="00A47EFF">
        <w:rPr>
          <w:rFonts w:ascii="Arial" w:hAnsi="Arial" w:cs="Arial"/>
          <w:noProof/>
        </w:rPr>
        <w:t>/ago/2025</w:t>
      </w:r>
    </w:p>
    <w:p w:rsidR="00A95AB5" w:rsidRDefault="00A95AB5" w:rsidP="002020A3">
      <w:pPr>
        <w:suppressAutoHyphens w:val="0"/>
        <w:jc w:val="both"/>
        <w:rPr>
          <w:rFonts w:ascii="Arial" w:hAnsi="Arial" w:cs="Arial"/>
        </w:rPr>
      </w:pPr>
    </w:p>
    <w:p w:rsidR="00A95AB5" w:rsidRDefault="00A95AB5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:rsidR="00A95AB5" w:rsidRDefault="00A95AB5" w:rsidP="002020A3">
      <w:pPr>
        <w:suppressAutoHyphens w:val="0"/>
        <w:jc w:val="both"/>
        <w:rPr>
          <w:rFonts w:ascii="Arial" w:hAnsi="Arial" w:cs="Arial"/>
        </w:rPr>
      </w:pPr>
    </w:p>
    <w:p w:rsidR="00A95AB5" w:rsidRPr="00A95AB5" w:rsidRDefault="00A95AB5" w:rsidP="00A95AB5">
      <w:pPr>
        <w:suppressAutoHyphens w:val="0"/>
        <w:jc w:val="both"/>
        <w:rPr>
          <w:rFonts w:ascii="Arial" w:hAnsi="Arial" w:cs="Arial"/>
        </w:rPr>
      </w:pPr>
      <w:r w:rsidRPr="00A95AB5">
        <w:rPr>
          <w:rFonts w:ascii="Arial" w:hAnsi="Arial" w:cs="Arial"/>
        </w:rPr>
        <w:drawing>
          <wp:inline distT="0" distB="0" distL="0" distR="0" wp14:anchorId="6A76F2CF" wp14:editId="73DE4E06">
            <wp:extent cx="2009775" cy="768443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28208" cy="775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95AB5" w:rsidRPr="00A82B09" w:rsidRDefault="00A95AB5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:rsidR="00A95AB5" w:rsidRPr="008445B1" w:rsidRDefault="00A95AB5" w:rsidP="008445B1">
      <w:pPr>
        <w:pStyle w:val="Textoindependiente"/>
        <w:rPr>
          <w:rFonts w:ascii="Arial" w:hAnsi="Arial" w:cs="Arial"/>
        </w:rPr>
      </w:pPr>
      <w:bookmarkStart w:id="0" w:name="_GoBack"/>
      <w:r w:rsidRPr="00A47EFF">
        <w:rPr>
          <w:rFonts w:ascii="Arial" w:hAnsi="Arial" w:cs="Arial"/>
          <w:noProof/>
        </w:rPr>
        <w:t>SANTIAGO MEDIZ VEIRA NOREÑA</w:t>
      </w:r>
    </w:p>
    <w:bookmarkEnd w:id="0"/>
    <w:p w:rsidR="00A95AB5" w:rsidRPr="00A82B09" w:rsidRDefault="00A95AB5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A47EFF">
        <w:rPr>
          <w:rFonts w:ascii="Arial" w:hAnsi="Arial" w:cs="Arial"/>
          <w:noProof/>
        </w:rPr>
        <w:t>1144110221</w:t>
      </w:r>
      <w:r w:rsidRPr="00A82B09">
        <w:rPr>
          <w:rFonts w:ascii="Arial" w:hAnsi="Arial" w:cs="Arial"/>
        </w:rPr>
        <w:tab/>
        <w:t xml:space="preserve">    </w:t>
      </w:r>
    </w:p>
    <w:p w:rsidR="00A95AB5" w:rsidRDefault="00A95AB5">
      <w:pPr>
        <w:pStyle w:val="Textoindependiente"/>
        <w:rPr>
          <w:rFonts w:ascii="Arial" w:hAnsi="Arial" w:cs="Arial"/>
          <w:lang w:val="pt-BR"/>
        </w:rPr>
        <w:sectPr w:rsidR="00A95AB5" w:rsidSect="005324FD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:rsidR="00A95AB5" w:rsidRPr="00A82B09" w:rsidRDefault="00A95AB5">
      <w:pPr>
        <w:pStyle w:val="Textoindependiente"/>
        <w:rPr>
          <w:rFonts w:ascii="Arial" w:hAnsi="Arial" w:cs="Arial"/>
        </w:rPr>
      </w:pPr>
    </w:p>
    <w:sectPr w:rsidR="00A95AB5" w:rsidRPr="00A82B09" w:rsidSect="00A95AB5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323D" w:rsidRDefault="00BD323D">
      <w:r>
        <w:separator/>
      </w:r>
    </w:p>
  </w:endnote>
  <w:endnote w:type="continuationSeparator" w:id="0">
    <w:p w:rsidR="00BD323D" w:rsidRDefault="00BD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panose1 w:val="00000000000000000000"/>
    <w:charset w:val="00"/>
    <w:family w:val="roman"/>
    <w:notTrueType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323D" w:rsidRDefault="00BD323D">
      <w:r>
        <w:separator/>
      </w:r>
    </w:p>
  </w:footnote>
  <w:footnote w:type="continuationSeparator" w:id="0">
    <w:p w:rsidR="00BD323D" w:rsidRDefault="00BD3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AB5" w:rsidRPr="000005A3" w:rsidRDefault="00A95AB5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A95AB5" w:rsidRPr="000005A3" w:rsidRDefault="00A95AB5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Pr="00A47EFF">
      <w:rPr>
        <w:rFonts w:ascii="Arial" w:hAnsi="Arial" w:cs="Arial"/>
        <w:b/>
        <w:bCs/>
        <w:noProof/>
        <w:lang w:val="es-MX"/>
      </w:rPr>
      <w:t>4162.010.26.1.2281-2025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5729" w:rsidRPr="000005A3" w:rsidRDefault="001E5729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:rsidR="001E5729" w:rsidRPr="000005A3" w:rsidRDefault="001E5729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 xml:space="preserve">CONTRATO No </w:t>
    </w:r>
    <w:r w:rsidR="00974FF6" w:rsidRPr="00A47EFF">
      <w:rPr>
        <w:rFonts w:ascii="Arial" w:hAnsi="Arial" w:cs="Arial"/>
        <w:b/>
        <w:bCs/>
        <w:noProof/>
        <w:lang w:val="es-MX"/>
      </w:rPr>
      <w:t>4162.010.26.1.2281-2025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10"/>
  </w:num>
  <w:num w:numId="7">
    <w:abstractNumId w:val="20"/>
  </w:num>
  <w:num w:numId="8">
    <w:abstractNumId w:val="19"/>
  </w:num>
  <w:num w:numId="9">
    <w:abstractNumId w:val="17"/>
  </w:num>
  <w:num w:numId="10">
    <w:abstractNumId w:val="15"/>
  </w:num>
  <w:num w:numId="11">
    <w:abstractNumId w:val="3"/>
  </w:num>
  <w:num w:numId="12">
    <w:abstractNumId w:val="14"/>
  </w:num>
  <w:num w:numId="13">
    <w:abstractNumId w:val="21"/>
  </w:num>
  <w:num w:numId="14">
    <w:abstractNumId w:val="12"/>
  </w:num>
  <w:num w:numId="15">
    <w:abstractNumId w:val="13"/>
  </w:num>
  <w:num w:numId="16">
    <w:abstractNumId w:val="11"/>
    <w:lvlOverride w:ilvl="0">
      <w:lvl w:ilvl="0">
        <w:numFmt w:val="decimal"/>
        <w:lvlText w:val="%1."/>
        <w:lvlJc w:val="left"/>
      </w:lvl>
    </w:lvlOverride>
  </w:num>
  <w:num w:numId="17">
    <w:abstractNumId w:val="16"/>
    <w:lvlOverride w:ilvl="0">
      <w:lvl w:ilvl="0">
        <w:numFmt w:val="decimal"/>
        <w:lvlText w:val="%1."/>
        <w:lvlJc w:val="left"/>
      </w:lvl>
    </w:lvlOverride>
  </w:num>
  <w:num w:numId="18">
    <w:abstractNumId w:val="18"/>
    <w:lvlOverride w:ilvl="0">
      <w:lvl w:ilvl="0">
        <w:numFmt w:val="decimal"/>
        <w:lvlText w:val="%1."/>
        <w:lvlJc w:val="left"/>
      </w:lvl>
    </w:lvlOverride>
  </w:num>
  <w:num w:numId="19">
    <w:abstractNumId w:val="22"/>
    <w:lvlOverride w:ilvl="0">
      <w:lvl w:ilvl="0">
        <w:numFmt w:val="decimal"/>
        <w:lvlText w:val="%1."/>
        <w:lvlJc w:val="left"/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pt-BR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0"/>
  <w:activeWritingStyle w:appName="MSWord" w:lang="es-MX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activeWritingStyle w:appName="MSWord" w:lang="es-CO" w:vendorID="64" w:dllVersion="131078" w:nlCheck="1" w:checkStyle="0"/>
  <w:activeWritingStyle w:appName="MSWord" w:lang="es-MX" w:vendorID="64" w:dllVersion="131078" w:nlCheck="1" w:checkStyle="0"/>
  <w:activeWritingStyle w:appName="MSWord" w:lang="es-ES" w:vendorID="64" w:dllVersion="131078" w:nlCheck="1" w:checkStyle="0"/>
  <w:activeWritingStyle w:appName="MSWord" w:lang="es-ES_tradnl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642A"/>
    <w:rsid w:val="000669CB"/>
    <w:rsid w:val="00067474"/>
    <w:rsid w:val="0006799C"/>
    <w:rsid w:val="0007215E"/>
    <w:rsid w:val="00074961"/>
    <w:rsid w:val="00080079"/>
    <w:rsid w:val="000816F5"/>
    <w:rsid w:val="00085E74"/>
    <w:rsid w:val="0008601A"/>
    <w:rsid w:val="00090529"/>
    <w:rsid w:val="0009064D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136AF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6C54"/>
    <w:rsid w:val="001D7416"/>
    <w:rsid w:val="001E351C"/>
    <w:rsid w:val="001E5729"/>
    <w:rsid w:val="001E5EE6"/>
    <w:rsid w:val="001E7E7D"/>
    <w:rsid w:val="001F2874"/>
    <w:rsid w:val="002020A3"/>
    <w:rsid w:val="00211C0D"/>
    <w:rsid w:val="002203D0"/>
    <w:rsid w:val="0022316F"/>
    <w:rsid w:val="002318EE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7744"/>
    <w:rsid w:val="002F0937"/>
    <w:rsid w:val="002F565C"/>
    <w:rsid w:val="002F6BE4"/>
    <w:rsid w:val="0030174E"/>
    <w:rsid w:val="0030273A"/>
    <w:rsid w:val="00305F51"/>
    <w:rsid w:val="003065E2"/>
    <w:rsid w:val="003071F7"/>
    <w:rsid w:val="00310A8F"/>
    <w:rsid w:val="00317EFA"/>
    <w:rsid w:val="00322017"/>
    <w:rsid w:val="00327D44"/>
    <w:rsid w:val="00333B88"/>
    <w:rsid w:val="0033577A"/>
    <w:rsid w:val="00335D8A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44D0"/>
    <w:rsid w:val="003730C9"/>
    <w:rsid w:val="003731EA"/>
    <w:rsid w:val="00374272"/>
    <w:rsid w:val="00374B03"/>
    <w:rsid w:val="003855C0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5C2C"/>
    <w:rsid w:val="0048606C"/>
    <w:rsid w:val="0048780C"/>
    <w:rsid w:val="00487975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505AE0"/>
    <w:rsid w:val="00510275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2285"/>
    <w:rsid w:val="005854C6"/>
    <w:rsid w:val="00586A9A"/>
    <w:rsid w:val="005901D2"/>
    <w:rsid w:val="005912A2"/>
    <w:rsid w:val="00592C95"/>
    <w:rsid w:val="00593323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207DF"/>
    <w:rsid w:val="0062263B"/>
    <w:rsid w:val="00622CAE"/>
    <w:rsid w:val="00625591"/>
    <w:rsid w:val="00625C69"/>
    <w:rsid w:val="006370DD"/>
    <w:rsid w:val="0063798C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3E35"/>
    <w:rsid w:val="0071627B"/>
    <w:rsid w:val="007216B9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6B5"/>
    <w:rsid w:val="00771C01"/>
    <w:rsid w:val="007721C2"/>
    <w:rsid w:val="00783AC6"/>
    <w:rsid w:val="0078412C"/>
    <w:rsid w:val="00784C3F"/>
    <w:rsid w:val="0079101D"/>
    <w:rsid w:val="00791B2E"/>
    <w:rsid w:val="007A353C"/>
    <w:rsid w:val="007A7721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221D2"/>
    <w:rsid w:val="00822D2F"/>
    <w:rsid w:val="00826F6C"/>
    <w:rsid w:val="008278DC"/>
    <w:rsid w:val="00830121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56E9"/>
    <w:rsid w:val="00887482"/>
    <w:rsid w:val="0089211D"/>
    <w:rsid w:val="00893A53"/>
    <w:rsid w:val="008943A9"/>
    <w:rsid w:val="008950EF"/>
    <w:rsid w:val="008961A6"/>
    <w:rsid w:val="00896791"/>
    <w:rsid w:val="008A0427"/>
    <w:rsid w:val="008A1820"/>
    <w:rsid w:val="008B0038"/>
    <w:rsid w:val="008B34F4"/>
    <w:rsid w:val="008D4458"/>
    <w:rsid w:val="008D7069"/>
    <w:rsid w:val="008E2A2A"/>
    <w:rsid w:val="008E630F"/>
    <w:rsid w:val="008E7C93"/>
    <w:rsid w:val="008F0293"/>
    <w:rsid w:val="008F2086"/>
    <w:rsid w:val="008F24F3"/>
    <w:rsid w:val="008F663F"/>
    <w:rsid w:val="008F72F6"/>
    <w:rsid w:val="008F74E6"/>
    <w:rsid w:val="008F7EEF"/>
    <w:rsid w:val="009016FA"/>
    <w:rsid w:val="00906C2C"/>
    <w:rsid w:val="009128F7"/>
    <w:rsid w:val="00914D99"/>
    <w:rsid w:val="00915AE9"/>
    <w:rsid w:val="00915ED6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620A3"/>
    <w:rsid w:val="00965812"/>
    <w:rsid w:val="009660FA"/>
    <w:rsid w:val="009705D6"/>
    <w:rsid w:val="00974FF6"/>
    <w:rsid w:val="0097683E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5179E"/>
    <w:rsid w:val="00A53886"/>
    <w:rsid w:val="00A5669D"/>
    <w:rsid w:val="00A56CAD"/>
    <w:rsid w:val="00A63A04"/>
    <w:rsid w:val="00A63C86"/>
    <w:rsid w:val="00A656D4"/>
    <w:rsid w:val="00A77C37"/>
    <w:rsid w:val="00A82B09"/>
    <w:rsid w:val="00A85B4C"/>
    <w:rsid w:val="00A865EE"/>
    <w:rsid w:val="00A9123F"/>
    <w:rsid w:val="00A942B0"/>
    <w:rsid w:val="00A95AB5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2ECC"/>
    <w:rsid w:val="00AF6F68"/>
    <w:rsid w:val="00B0244E"/>
    <w:rsid w:val="00B03869"/>
    <w:rsid w:val="00B06BE5"/>
    <w:rsid w:val="00B10B35"/>
    <w:rsid w:val="00B11928"/>
    <w:rsid w:val="00B12791"/>
    <w:rsid w:val="00B1741B"/>
    <w:rsid w:val="00B21902"/>
    <w:rsid w:val="00B21F1E"/>
    <w:rsid w:val="00B30014"/>
    <w:rsid w:val="00B43220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C31C9"/>
    <w:rsid w:val="00BC55D4"/>
    <w:rsid w:val="00BC572B"/>
    <w:rsid w:val="00BC5F14"/>
    <w:rsid w:val="00BC7739"/>
    <w:rsid w:val="00BD0BDD"/>
    <w:rsid w:val="00BD0C8F"/>
    <w:rsid w:val="00BD323D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70DF1"/>
    <w:rsid w:val="00C73BAA"/>
    <w:rsid w:val="00C745E1"/>
    <w:rsid w:val="00C747C9"/>
    <w:rsid w:val="00C74829"/>
    <w:rsid w:val="00C80350"/>
    <w:rsid w:val="00C8314F"/>
    <w:rsid w:val="00C84C41"/>
    <w:rsid w:val="00C90C9D"/>
    <w:rsid w:val="00C90E16"/>
    <w:rsid w:val="00C91EBD"/>
    <w:rsid w:val="00C93B97"/>
    <w:rsid w:val="00C949E6"/>
    <w:rsid w:val="00CA1CDE"/>
    <w:rsid w:val="00CA33C3"/>
    <w:rsid w:val="00CA5E7F"/>
    <w:rsid w:val="00CA74E0"/>
    <w:rsid w:val="00CB422E"/>
    <w:rsid w:val="00CB53CF"/>
    <w:rsid w:val="00CB5748"/>
    <w:rsid w:val="00CC20BC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E29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4458"/>
    <w:rsid w:val="00DC647A"/>
    <w:rsid w:val="00DD2540"/>
    <w:rsid w:val="00DD530D"/>
    <w:rsid w:val="00DF25C8"/>
    <w:rsid w:val="00DF7B64"/>
    <w:rsid w:val="00E005C3"/>
    <w:rsid w:val="00E03DF3"/>
    <w:rsid w:val="00E07461"/>
    <w:rsid w:val="00E12EC9"/>
    <w:rsid w:val="00E205F3"/>
    <w:rsid w:val="00E209E9"/>
    <w:rsid w:val="00E20C17"/>
    <w:rsid w:val="00E2380C"/>
    <w:rsid w:val="00E25E98"/>
    <w:rsid w:val="00E264DA"/>
    <w:rsid w:val="00E26B3B"/>
    <w:rsid w:val="00E279A6"/>
    <w:rsid w:val="00E35D3F"/>
    <w:rsid w:val="00E453E7"/>
    <w:rsid w:val="00E45C1E"/>
    <w:rsid w:val="00E4633C"/>
    <w:rsid w:val="00E5238B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4EB7"/>
    <w:rsid w:val="00E91348"/>
    <w:rsid w:val="00E9605B"/>
    <w:rsid w:val="00EA0219"/>
    <w:rsid w:val="00EA0234"/>
    <w:rsid w:val="00EB26D5"/>
    <w:rsid w:val="00EC0B58"/>
    <w:rsid w:val="00EC3EFA"/>
    <w:rsid w:val="00EC76E1"/>
    <w:rsid w:val="00ED54FB"/>
    <w:rsid w:val="00ED6603"/>
    <w:rsid w:val="00EE023D"/>
    <w:rsid w:val="00EE1944"/>
    <w:rsid w:val="00EE36C2"/>
    <w:rsid w:val="00EE6431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616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826"/>
    <w:rsid w:val="00F65124"/>
    <w:rsid w:val="00F67FE4"/>
    <w:rsid w:val="00F712BF"/>
    <w:rsid w:val="00F71653"/>
    <w:rsid w:val="00F740D6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A1605"/>
    <w:rsid w:val="00FA1C3C"/>
    <w:rsid w:val="00FA1E0F"/>
    <w:rsid w:val="00FB2A59"/>
    <w:rsid w:val="00FB6BEC"/>
    <w:rsid w:val="00FC2FF5"/>
    <w:rsid w:val="00FD0C12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34114E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4EBFE-B5C1-4060-94E7-2964B9CF86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820</Words>
  <Characters>4511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Lina Gallego</cp:lastModifiedBy>
  <cp:revision>1</cp:revision>
  <cp:lastPrinted>2023-04-12T14:19:00Z</cp:lastPrinted>
  <dcterms:created xsi:type="dcterms:W3CDTF">2025-08-24T22:41:00Z</dcterms:created>
  <dcterms:modified xsi:type="dcterms:W3CDTF">2025-08-24T22:44:00Z</dcterms:modified>
</cp:coreProperties>
</file>